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D8C13" w14:textId="2AD876C2" w:rsidR="007D0E95" w:rsidRPr="00376653" w:rsidRDefault="000006BC" w:rsidP="00666DAD">
      <w:pPr>
        <w:rPr>
          <w:rFonts w:asciiTheme="majorHAnsi" w:hAnsiTheme="majorHAnsi" w:cs="Arial"/>
        </w:rPr>
      </w:pPr>
      <w:r w:rsidRPr="00376653">
        <w:rPr>
          <w:rFonts w:asciiTheme="majorHAnsi" w:hAnsiTheme="majorHAnsi" w:cs="Arial"/>
        </w:rPr>
        <w:t xml:space="preserve"> </w:t>
      </w:r>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3793A9BD" w:rsidR="00615400" w:rsidRPr="00376653" w:rsidRDefault="00615400" w:rsidP="00721F62">
            <w:pPr>
              <w:pStyle w:val="Javnonaroilo-naslov1"/>
              <w:numPr>
                <w:ilvl w:val="0"/>
                <w:numId w:val="83"/>
              </w:numPr>
              <w:spacing w:before="0" w:after="0"/>
              <w:rPr>
                <w:rFonts w:asciiTheme="majorHAnsi" w:hAnsiTheme="majorHAnsi"/>
              </w:rPr>
            </w:pPr>
            <w:bookmarkStart w:id="0" w:name="_Toc142457723"/>
            <w:bookmarkStart w:id="1" w:name="_Toc395008185"/>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89634499"/>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3E3EA0EE" w14:textId="77777777" w:rsidR="00E24480" w:rsidRPr="00DA015F" w:rsidRDefault="00E24480" w:rsidP="00E24480">
            <w:pPr>
              <w:pStyle w:val="Slog57"/>
              <w:ind w:left="34" w:right="42" w:firstLine="0"/>
              <w:rPr>
                <w:rFonts w:asciiTheme="majorHAnsi" w:hAnsiTheme="majorHAnsi" w:cstheme="majorHAnsi"/>
              </w:rPr>
            </w:pPr>
            <w:r w:rsidRPr="000410C1">
              <w:rPr>
                <w:rFonts w:asciiTheme="majorHAnsi" w:hAnsiTheme="majorHAnsi" w:cstheme="majorHAnsi"/>
              </w:rPr>
              <w:t xml:space="preserve">Ponudnik mora ponudbi priložiti tudi </w:t>
            </w:r>
            <w:r w:rsidRPr="000410C1">
              <w:rPr>
                <w:rFonts w:asciiTheme="majorHAnsi" w:hAnsiTheme="majorHAnsi" w:cstheme="majorHAnsi"/>
                <w:b/>
                <w:bCs/>
              </w:rPr>
              <w:t xml:space="preserve">vse </w:t>
            </w:r>
            <w:proofErr w:type="spellStart"/>
            <w:r w:rsidRPr="000410C1">
              <w:rPr>
                <w:rFonts w:asciiTheme="majorHAnsi" w:hAnsiTheme="majorHAnsi" w:cstheme="majorHAnsi"/>
                <w:b/>
                <w:bCs/>
              </w:rPr>
              <w:t>kalkulativne</w:t>
            </w:r>
            <w:proofErr w:type="spellEnd"/>
            <w:r w:rsidRPr="000410C1">
              <w:rPr>
                <w:rFonts w:asciiTheme="majorHAnsi" w:hAnsiTheme="majorHAnsi" w:cstheme="majorHAnsi"/>
                <w:b/>
                <w:bCs/>
              </w:rPr>
              <w:t xml:space="preserve"> elemente</w:t>
            </w:r>
            <w:r w:rsidRPr="000410C1">
              <w:rPr>
                <w:rFonts w:asciiTheme="majorHAnsi" w:hAnsiTheme="majorHAnsi" w:cstheme="majorHAnsi"/>
              </w:rPr>
              <w:t xml:space="preserve"> ter </w:t>
            </w:r>
            <w:r w:rsidRPr="000410C1">
              <w:rPr>
                <w:rFonts w:asciiTheme="majorHAnsi" w:hAnsiTheme="majorHAnsi" w:cstheme="majorHAnsi"/>
                <w:b/>
                <w:bCs/>
              </w:rPr>
              <w:t>cenike podjetja</w:t>
            </w:r>
            <w:r w:rsidRPr="000410C1">
              <w:rPr>
                <w:rFonts w:asciiTheme="majorHAnsi" w:hAnsiTheme="majorHAnsi" w:cstheme="majorHAnsi"/>
              </w:rPr>
              <w:t>, skladno z dokumentacijo v zvezi z oddajo javnega naročila.</w:t>
            </w:r>
          </w:p>
          <w:p w14:paraId="03B0A295" w14:textId="77777777" w:rsidR="00E24480" w:rsidRPr="001A21D8" w:rsidRDefault="00E24480" w:rsidP="00E24480">
            <w:pPr>
              <w:pStyle w:val="Slog57"/>
              <w:ind w:left="34" w:right="42" w:firstLine="0"/>
              <w:rPr>
                <w:rFonts w:asciiTheme="majorHAnsi" w:hAnsiTheme="majorHAnsi" w:cstheme="majorHAnsi"/>
              </w:rPr>
            </w:pPr>
          </w:p>
          <w:p w14:paraId="2A59D29F"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Popise,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E24480" w:rsidRPr="00DA015F">
              <w:rPr>
                <w:rFonts w:asciiTheme="majorHAnsi" w:hAnsiTheme="majorHAnsi" w:cstheme="majorHAnsi"/>
              </w:rPr>
              <w:t>podizvajalskih</w:t>
            </w:r>
            <w:proofErr w:type="spellEnd"/>
            <w:r w:rsidR="00E24480" w:rsidRPr="00DA015F">
              <w:rPr>
                <w:rFonts w:asciiTheme="majorHAnsi" w:hAnsiTheme="majorHAnsi" w:cstheme="majorHAnsi"/>
              </w:rPr>
              <w:t xml:space="preserve">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3F22BF6C" w:rsidR="00E97EA5" w:rsidRDefault="00E97EA5" w:rsidP="009D1962">
            <w:pPr>
              <w:pStyle w:val="javnanaroilapodnaslov"/>
              <w:numPr>
                <w:ilvl w:val="0"/>
                <w:numId w:val="0"/>
              </w:numPr>
            </w:pPr>
            <w:bookmarkStart w:id="10" w:name="_Toc105047649"/>
            <w:bookmarkStart w:id="11" w:name="_Toc189634500"/>
            <w:proofErr w:type="spellStart"/>
            <w:r>
              <w:t>Obr</w:t>
            </w:r>
            <w:proofErr w:type="spellEnd"/>
            <w:r>
              <w:t xml:space="preserve">. – </w:t>
            </w:r>
            <w:r w:rsidRPr="00E97EA5">
              <w:t>vzorec zavarovanja za dobro izvedbo</w:t>
            </w:r>
            <w:bookmarkEnd w:id="10"/>
            <w:bookmarkEnd w:id="11"/>
            <w:r>
              <w:t xml:space="preserve"> </w:t>
            </w:r>
          </w:p>
          <w:p w14:paraId="156A04D0" w14:textId="77777777" w:rsidR="00E97EA5" w:rsidRDefault="00E97EA5" w:rsidP="009D1962">
            <w:pPr>
              <w:pStyle w:val="javnanaroilapodnaslov"/>
              <w:numPr>
                <w:ilvl w:val="0"/>
                <w:numId w:val="0"/>
              </w:numPr>
            </w:pPr>
          </w:p>
          <w:p w14:paraId="30A49FD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7BEFD36" w14:textId="1F475956" w:rsidR="00E97EA5" w:rsidRDefault="00E97EA5" w:rsidP="009D1962">
            <w:pPr>
              <w:pStyle w:val="javnanaroilapodnaslov"/>
              <w:numPr>
                <w:ilvl w:val="0"/>
                <w:numId w:val="0"/>
              </w:numPr>
            </w:pP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3CB38938" w:rsidR="00E97EA5" w:rsidRDefault="00E97EA5" w:rsidP="009D1962">
            <w:pPr>
              <w:pStyle w:val="javnanaroilapodnaslov"/>
              <w:numPr>
                <w:ilvl w:val="0"/>
                <w:numId w:val="0"/>
              </w:numPr>
            </w:pPr>
            <w:bookmarkStart w:id="12" w:name="_Toc105047650"/>
            <w:bookmarkStart w:id="13" w:name="_Toc189634501"/>
            <w:proofErr w:type="spellStart"/>
            <w:r>
              <w:t>Obr</w:t>
            </w:r>
            <w:proofErr w:type="spellEnd"/>
            <w:r>
              <w:t xml:space="preserve">. – </w:t>
            </w:r>
            <w:r w:rsidRPr="00E97EA5">
              <w:t>vzorec zavarovanja za odpravo napak</w:t>
            </w:r>
            <w:bookmarkEnd w:id="12"/>
            <w:bookmarkEnd w:id="13"/>
            <w:r>
              <w:t xml:space="preserve"> </w:t>
            </w:r>
          </w:p>
          <w:p w14:paraId="5E97A805" w14:textId="77777777" w:rsidR="00E97EA5" w:rsidRDefault="00E97EA5" w:rsidP="009D1962">
            <w:pPr>
              <w:pStyle w:val="javnanaroilapodnaslov"/>
              <w:numPr>
                <w:ilvl w:val="0"/>
                <w:numId w:val="0"/>
              </w:numPr>
            </w:pPr>
          </w:p>
          <w:p w14:paraId="09C4A63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F3A7DAA" w14:textId="5E50D8BD" w:rsidR="00E97EA5" w:rsidRDefault="00E97EA5" w:rsidP="009D1962">
            <w:pPr>
              <w:pStyle w:val="javnanaroilapodnaslov"/>
              <w:numPr>
                <w:ilvl w:val="0"/>
                <w:numId w:val="0"/>
              </w:numPr>
            </w:pP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40E60EA2" w:rsidR="00E97EA5" w:rsidRDefault="00E97EA5" w:rsidP="009D1962">
            <w:pPr>
              <w:pStyle w:val="javnanaroilapodnaslov"/>
              <w:numPr>
                <w:ilvl w:val="0"/>
                <w:numId w:val="0"/>
              </w:numPr>
            </w:pPr>
            <w:bookmarkStart w:id="14" w:name="_Toc105047651"/>
            <w:bookmarkStart w:id="15" w:name="_Toc189634502"/>
            <w:proofErr w:type="spellStart"/>
            <w:r>
              <w:t>Obr</w:t>
            </w:r>
            <w:proofErr w:type="spellEnd"/>
            <w:r>
              <w:t xml:space="preserve">. – </w:t>
            </w:r>
            <w:r w:rsidRPr="00E55E8C">
              <w:t>vzorec pogodbe</w:t>
            </w:r>
            <w:bookmarkEnd w:id="14"/>
            <w:bookmarkEnd w:id="15"/>
            <w:r>
              <w:t xml:space="preserve"> </w:t>
            </w:r>
          </w:p>
          <w:p w14:paraId="50AE7790" w14:textId="77777777" w:rsidR="00E97EA5" w:rsidRDefault="00E97EA5" w:rsidP="009D1962">
            <w:pPr>
              <w:pStyle w:val="javnanaroilapodnaslov"/>
              <w:numPr>
                <w:ilvl w:val="0"/>
                <w:numId w:val="0"/>
              </w:numPr>
            </w:pPr>
          </w:p>
          <w:p w14:paraId="4F3447C9"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996002" w14:textId="502DB597"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Pr>
                <w:rFonts w:asciiTheme="majorHAnsi" w:hAnsiTheme="majorHAnsi" w:cs="Arial"/>
                <w:u w:val="single"/>
              </w:rPr>
              <w:t xml:space="preserve">Izjave po </w:t>
            </w:r>
            <w:proofErr w:type="spellStart"/>
            <w:r>
              <w:rPr>
                <w:rFonts w:asciiTheme="majorHAnsi" w:hAnsiTheme="majorHAnsi" w:cs="Arial"/>
                <w:u w:val="single"/>
              </w:rPr>
              <w:t>ZIntPK</w:t>
            </w:r>
            <w:proofErr w:type="spellEnd"/>
            <w:r w:rsidRPr="007C7B7B">
              <w:rPr>
                <w:rFonts w:asciiTheme="majorHAnsi" w:hAnsiTheme="majorHAnsi" w:cs="Arial"/>
              </w:rPr>
              <w:t xml:space="preserve"> ter </w:t>
            </w:r>
            <w:r>
              <w:rPr>
                <w:rFonts w:asciiTheme="majorHAnsi" w:hAnsiTheme="majorHAnsi" w:cs="Arial"/>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4D4D64CA" w:rsidR="00E55E8C" w:rsidRDefault="00E55E8C" w:rsidP="009D1962">
            <w:pPr>
              <w:pStyle w:val="javnanaroilapodnaslov"/>
              <w:numPr>
                <w:ilvl w:val="0"/>
                <w:numId w:val="0"/>
              </w:numPr>
            </w:pPr>
            <w:bookmarkStart w:id="16" w:name="_Toc105047652"/>
            <w:bookmarkStart w:id="17" w:name="_Toc189634503"/>
            <w:proofErr w:type="spellStart"/>
            <w:r>
              <w:rPr>
                <w:sz w:val="22"/>
                <w:szCs w:val="22"/>
                <w:lang w:val="sl-SI"/>
              </w:rPr>
              <w:t>Obr</w:t>
            </w:r>
            <w:proofErr w:type="spellEnd"/>
            <w:r>
              <w:rPr>
                <w:sz w:val="22"/>
                <w:szCs w:val="22"/>
                <w:lang w:val="sl-SI"/>
              </w:rPr>
              <w:t xml:space="preserve">. - </w:t>
            </w:r>
            <w:r>
              <w:rPr>
                <w:lang w:val="sl-SI"/>
              </w:rPr>
              <w:t>i</w:t>
            </w:r>
            <w:proofErr w:type="spellStart"/>
            <w:r>
              <w:t>zjava</w:t>
            </w:r>
            <w:proofErr w:type="spellEnd"/>
            <w:r>
              <w:t xml:space="preserve"> o neobstoju okoliščin glede omejitve poslovanja</w:t>
            </w:r>
            <w:bookmarkEnd w:id="16"/>
            <w:bookmarkEnd w:id="17"/>
          </w:p>
          <w:p w14:paraId="0139B052" w14:textId="77777777" w:rsidR="00E55E8C" w:rsidRDefault="00E55E8C" w:rsidP="009D1962">
            <w:pPr>
              <w:pStyle w:val="javnanaroilapodnaslov"/>
              <w:numPr>
                <w:ilvl w:val="0"/>
                <w:numId w:val="0"/>
              </w:numPr>
            </w:pPr>
          </w:p>
          <w:p w14:paraId="7C88B854"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6C72EF" w14:textId="1D2DE27A" w:rsidR="00E55E8C" w:rsidRDefault="00E55E8C" w:rsidP="009D1962">
            <w:pPr>
              <w:pStyle w:val="javnanaroilapodnaslov"/>
              <w:numPr>
                <w:ilvl w:val="0"/>
                <w:numId w:val="0"/>
              </w:numPr>
            </w:pP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61CE4F3B" w:rsidR="00E55E8C" w:rsidRPr="00376653" w:rsidRDefault="00E55E8C" w:rsidP="009D1962">
            <w:pPr>
              <w:pStyle w:val="javnanaroilapodnaslov"/>
              <w:numPr>
                <w:ilvl w:val="0"/>
                <w:numId w:val="0"/>
              </w:numPr>
            </w:pPr>
            <w:bookmarkStart w:id="18" w:name="_Toc105047653"/>
            <w:bookmarkStart w:id="19" w:name="_Toc189634504"/>
            <w:proofErr w:type="spellStart"/>
            <w:r>
              <w:rPr>
                <w:sz w:val="22"/>
                <w:szCs w:val="22"/>
                <w:lang w:val="sl-SI"/>
              </w:rPr>
              <w:t>Obr</w:t>
            </w:r>
            <w:proofErr w:type="spellEnd"/>
            <w:r>
              <w:rPr>
                <w:sz w:val="22"/>
                <w:szCs w:val="22"/>
                <w:lang w:val="sl-SI"/>
              </w:rPr>
              <w:t xml:space="preserve">. - </w:t>
            </w:r>
            <w:r w:rsidRPr="00376653">
              <w:t>Izjava o udeležbi fizičnih in pravnih oseb ter o povezanih družbah</w:t>
            </w:r>
            <w:bookmarkEnd w:id="18"/>
            <w:bookmarkEnd w:id="19"/>
          </w:p>
          <w:p w14:paraId="267C5346" w14:textId="77777777" w:rsidR="00E55E8C" w:rsidRDefault="00E55E8C" w:rsidP="009D1962">
            <w:pPr>
              <w:pStyle w:val="javnanaroilapodnaslov"/>
              <w:numPr>
                <w:ilvl w:val="0"/>
                <w:numId w:val="0"/>
              </w:numPr>
            </w:pPr>
          </w:p>
          <w:p w14:paraId="5529A837" w14:textId="0AD9E302" w:rsidR="009D1962" w:rsidRPr="009D1962" w:rsidRDefault="009D1962" w:rsidP="009D1962">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5CC2BCB2" w14:textId="5C9698D0" w:rsidR="009D1962" w:rsidRDefault="009D1962"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42E04A37" w14:textId="3F318DD6"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 xml:space="preserve">Ponudnik v prijavi priloži dokumente, ki so navedeni v tej točki. Po pregledu prijav bo naročnik  ponudnike </w:t>
      </w:r>
      <w:r w:rsidR="00A3240D">
        <w:rPr>
          <w:rFonts w:asciiTheme="majorHAnsi" w:hAnsiTheme="majorHAnsi" w:cstheme="majorHAnsi"/>
          <w:sz w:val="24"/>
          <w:szCs w:val="28"/>
          <w:lang w:val="x-none"/>
        </w:rPr>
        <w:t>po</w:t>
      </w:r>
      <w:r w:rsidRPr="00283CE9">
        <w:rPr>
          <w:rFonts w:asciiTheme="majorHAnsi" w:hAnsiTheme="majorHAnsi" w:cstheme="majorHAnsi"/>
          <w:sz w:val="24"/>
          <w:szCs w:val="28"/>
          <w:lang w:val="x-none"/>
        </w:rPr>
        <w:t xml:space="preserve"> potrebi pozval k predložitvi dodatnih dokazil ali pojasnil. Za potrebe preverjanj v uradni evidenci morajo biti pooblastila podpisana lastnoročno ali elektronsko.</w:t>
      </w:r>
    </w:p>
    <w:p w14:paraId="318C0715" w14:textId="77777777" w:rsidR="007114BF" w:rsidRPr="00283CE9" w:rsidRDefault="007114BF" w:rsidP="007114BF">
      <w:pPr>
        <w:rPr>
          <w:rFonts w:asciiTheme="majorHAnsi" w:hAnsiTheme="majorHAnsi" w:cstheme="majorHAnsi"/>
          <w:sz w:val="24"/>
          <w:szCs w:val="28"/>
          <w:lang w:val="x-none"/>
        </w:rPr>
      </w:pPr>
    </w:p>
    <w:p w14:paraId="63F88811" w14:textId="77777777"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20" w:name="_Toc156825601"/>
      <w:r>
        <w:br w:type="page"/>
      </w:r>
    </w:p>
    <w:p w14:paraId="62BEFD23" w14:textId="250D006C" w:rsidR="00230C71" w:rsidRPr="00376653" w:rsidRDefault="00E24480" w:rsidP="009D1962">
      <w:pPr>
        <w:pStyle w:val="javnanaroilapodnaslov"/>
      </w:pPr>
      <w:bookmarkStart w:id="21" w:name="_Toc189634505"/>
      <w:r w:rsidRPr="002E7ACA">
        <w:lastRenderedPageBreak/>
        <w:t>Ponudba/Predračun</w:t>
      </w:r>
      <w:bookmarkEnd w:id="20"/>
      <w:bookmarkEnd w:id="21"/>
    </w:p>
    <w:p w14:paraId="54021389" w14:textId="77777777" w:rsidR="005A08FF" w:rsidRPr="00376653" w:rsidRDefault="005A08FF" w:rsidP="004E5F4E">
      <w:pPr>
        <w:rPr>
          <w:rFonts w:asciiTheme="majorHAnsi" w:hAnsiTheme="majorHAnsi" w:cs="Arial"/>
        </w:rPr>
      </w:pPr>
    </w:p>
    <w:p w14:paraId="6EB45738" w14:textId="5E84573C"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proofErr w:type="spellStart"/>
      <w:r w:rsidR="00D02694" w:rsidRPr="00D02694">
        <w:rPr>
          <w:rFonts w:asciiTheme="majorHAnsi" w:hAnsiTheme="majorHAnsi"/>
          <w:b/>
          <w:bCs/>
        </w:rPr>
        <w:t>Asfaltacija</w:t>
      </w:r>
      <w:proofErr w:type="spellEnd"/>
      <w:r w:rsidR="00D02694" w:rsidRPr="00D02694">
        <w:rPr>
          <w:rFonts w:asciiTheme="majorHAnsi" w:hAnsiTheme="majorHAnsi"/>
          <w:b/>
          <w:bCs/>
        </w:rPr>
        <w:t xml:space="preserve"> po izgradnji optičnega omrežja v mestu Ajdovščina</w:t>
      </w:r>
      <w:r w:rsidR="001453BF">
        <w:rPr>
          <w:rFonts w:asciiTheme="majorHAnsi" w:hAnsiTheme="majorHAnsi" w:cs="Arial"/>
          <w:bCs/>
        </w:rPr>
        <w:t>«</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99066C" w:rsidRDefault="00275C3A" w:rsidP="00A36A1D">
            <w:pPr>
              <w:rPr>
                <w:rFonts w:asciiTheme="majorHAnsi" w:hAnsiTheme="majorHAnsi" w:cs="Arial"/>
                <w:b/>
                <w:bCs/>
              </w:rPr>
            </w:pPr>
          </w:p>
          <w:p w14:paraId="55A3633F" w14:textId="06C507B0" w:rsidR="00275C3A" w:rsidRPr="00F65EDD" w:rsidRDefault="0099066C" w:rsidP="00A36A1D">
            <w:pPr>
              <w:rPr>
                <w:rFonts w:asciiTheme="majorHAnsi" w:hAnsiTheme="majorHAnsi" w:cs="Arial"/>
                <w:highlight w:val="cyan"/>
              </w:rPr>
            </w:pPr>
            <w:r w:rsidRPr="0099066C">
              <w:rPr>
                <w:rFonts w:asciiTheme="majorHAnsi" w:hAnsiTheme="majorHAnsi" w:cs="Arial"/>
                <w:b/>
                <w:bCs/>
              </w:rPr>
              <w:t>SKUPAJ</w:t>
            </w:r>
            <w:r w:rsidR="00275C3A" w:rsidRPr="0099066C">
              <w:rPr>
                <w:rFonts w:asciiTheme="majorHAnsi" w:hAnsiTheme="majorHAnsi" w:cs="Arial"/>
                <w:b/>
                <w:bCs/>
              </w:rPr>
              <w:t xml:space="preserve"> </w:t>
            </w:r>
            <w:r w:rsidRPr="0099066C">
              <w:rPr>
                <w:rFonts w:asciiTheme="majorHAnsi" w:hAnsiTheme="majorHAnsi" w:cs="Arial"/>
                <w:b/>
                <w:bCs/>
              </w:rPr>
              <w:t>(</w:t>
            </w:r>
            <w:r w:rsidR="00275C3A" w:rsidRPr="0099066C">
              <w:rPr>
                <w:rFonts w:asciiTheme="majorHAnsi" w:hAnsiTheme="majorHAnsi" w:cs="Arial"/>
                <w:b/>
                <w:bCs/>
              </w:rPr>
              <w:t>brez DDV</w:t>
            </w:r>
            <w:r w:rsidRPr="0099066C">
              <w:rPr>
                <w:rFonts w:asciiTheme="majorHAnsi" w:hAnsiTheme="majorHAnsi" w:cs="Arial"/>
                <w:b/>
                <w:bCs/>
              </w:rPr>
              <w:t>)</w:t>
            </w:r>
            <w:r w:rsidR="00275C3A" w:rsidRPr="0099066C">
              <w:rPr>
                <w:rFonts w:asciiTheme="majorHAnsi" w:hAnsiTheme="majorHAnsi" w:cs="Arial"/>
                <w:b/>
                <w:bCs/>
              </w:rPr>
              <w: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99066C" w:rsidRPr="00F65EDD" w14:paraId="2EE6266B"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B42BD18" w14:textId="1D89A834" w:rsidR="0099066C" w:rsidRPr="00F65EDD" w:rsidRDefault="0099066C" w:rsidP="00A36A1D">
            <w:pPr>
              <w:rPr>
                <w:rFonts w:asciiTheme="majorHAnsi" w:hAnsiTheme="majorHAnsi" w:cs="Arial"/>
              </w:rPr>
            </w:pPr>
            <w:r>
              <w:rPr>
                <w:rFonts w:asciiTheme="majorHAnsi" w:hAnsiTheme="majorHAnsi" w:cs="Arial"/>
              </w:rPr>
              <w:t>Nepredvidena dela 5%</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A5D0DC6" w14:textId="77777777" w:rsidR="0099066C" w:rsidRPr="00F65EDD" w:rsidRDefault="0099066C"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EF26EFE" w14:textId="77777777" w:rsidR="00CC65C0" w:rsidRDefault="00CC65C0" w:rsidP="00A36A1D">
            <w:pPr>
              <w:rPr>
                <w:rFonts w:asciiTheme="majorHAnsi" w:hAnsiTheme="majorHAnsi" w:cs="Arial"/>
                <w:b/>
                <w:bCs/>
              </w:rPr>
            </w:pPr>
          </w:p>
          <w:p w14:paraId="06843E35" w14:textId="5598BB2C" w:rsidR="00CC65C0" w:rsidRPr="0099066C" w:rsidRDefault="00275C3A" w:rsidP="00CC65C0">
            <w:pPr>
              <w:rPr>
                <w:rFonts w:asciiTheme="majorHAnsi" w:hAnsiTheme="majorHAnsi" w:cs="Arial"/>
                <w:b/>
                <w:bCs/>
                <w:highlight w:val="cyan"/>
              </w:rPr>
            </w:pPr>
            <w:r w:rsidRPr="0099066C">
              <w:rPr>
                <w:rFonts w:asciiTheme="majorHAnsi" w:hAnsiTheme="majorHAnsi" w:cs="Arial"/>
                <w:b/>
                <w:bCs/>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2159A197" w:rsidR="00470A33" w:rsidRPr="003E1F3D" w:rsidRDefault="00275C3A" w:rsidP="00470A33">
      <w:pPr>
        <w:jc w:val="both"/>
        <w:rPr>
          <w:rFonts w:asciiTheme="majorHAnsi" w:hAnsiTheme="majorHAnsi" w:cs="Arial"/>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r w:rsidR="001B1D84" w:rsidRPr="000410C1">
        <w:rPr>
          <w:rFonts w:asciiTheme="majorHAnsi" w:hAnsiTheme="majorHAnsi" w:cs="Arial"/>
          <w:b/>
          <w:bCs/>
        </w:rPr>
        <w:t xml:space="preserve">Ponudnik mora svoji ponudbi priložiti tudi </w:t>
      </w:r>
      <w:proofErr w:type="spellStart"/>
      <w:r w:rsidR="001B1D84" w:rsidRPr="000410C1">
        <w:rPr>
          <w:rFonts w:asciiTheme="majorHAnsi" w:hAnsiTheme="majorHAnsi" w:cs="Arial"/>
          <w:b/>
          <w:bCs/>
        </w:rPr>
        <w:t>kalkulativne</w:t>
      </w:r>
      <w:proofErr w:type="spellEnd"/>
      <w:r w:rsidR="001B1D84" w:rsidRPr="000410C1">
        <w:rPr>
          <w:rFonts w:asciiTheme="majorHAnsi" w:hAnsiTheme="majorHAnsi" w:cs="Arial"/>
          <w:b/>
          <w:bCs/>
        </w:rPr>
        <w:t xml:space="preserv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2132AF4C"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javnost ponudbe je najmanj d</w:t>
      </w:r>
      <w:r w:rsidR="008E3ADD" w:rsidRPr="00737C54">
        <w:rPr>
          <w:rFonts w:asciiTheme="majorHAnsi" w:hAnsiTheme="majorHAnsi" w:cs="Arial"/>
        </w:rPr>
        <w:t>o</w:t>
      </w:r>
      <w:r w:rsidR="00AB1F9E">
        <w:rPr>
          <w:rFonts w:asciiTheme="majorHAnsi" w:hAnsiTheme="majorHAnsi" w:cs="Arial"/>
          <w:b/>
          <w:bCs/>
        </w:rPr>
        <w:t xml:space="preserve"> </w:t>
      </w:r>
      <w:r w:rsidR="000410C1" w:rsidRPr="000410C1">
        <w:rPr>
          <w:rFonts w:asciiTheme="majorHAnsi" w:hAnsiTheme="majorHAnsi" w:cs="Arial"/>
          <w:b/>
          <w:bCs/>
        </w:rPr>
        <w:t>30</w:t>
      </w:r>
      <w:r w:rsidR="00605CF2" w:rsidRPr="000410C1">
        <w:rPr>
          <w:rFonts w:asciiTheme="majorHAnsi" w:hAnsiTheme="majorHAnsi" w:cs="Arial"/>
          <w:b/>
          <w:bCs/>
        </w:rPr>
        <w:t>.</w:t>
      </w:r>
      <w:r w:rsidR="00FA2116" w:rsidRPr="000410C1">
        <w:rPr>
          <w:rFonts w:asciiTheme="majorHAnsi" w:hAnsiTheme="majorHAnsi" w:cs="Arial"/>
          <w:b/>
          <w:bCs/>
        </w:rPr>
        <w:t xml:space="preserve"> </w:t>
      </w:r>
      <w:r w:rsidR="000410C1" w:rsidRPr="000410C1">
        <w:rPr>
          <w:rFonts w:asciiTheme="majorHAnsi" w:hAnsiTheme="majorHAnsi" w:cs="Arial"/>
          <w:b/>
          <w:bCs/>
        </w:rPr>
        <w:t>6</w:t>
      </w:r>
      <w:r w:rsidR="00605CF2" w:rsidRPr="000410C1">
        <w:rPr>
          <w:rFonts w:asciiTheme="majorHAnsi" w:hAnsiTheme="majorHAnsi" w:cs="Arial"/>
          <w:b/>
          <w:bCs/>
        </w:rPr>
        <w:t>.</w:t>
      </w:r>
      <w:r w:rsidR="00FA2116" w:rsidRPr="000410C1">
        <w:rPr>
          <w:rFonts w:asciiTheme="majorHAnsi" w:hAnsiTheme="majorHAnsi" w:cs="Arial"/>
          <w:b/>
          <w:bCs/>
        </w:rPr>
        <w:t xml:space="preserve"> </w:t>
      </w:r>
      <w:r w:rsidR="00605CF2" w:rsidRPr="000410C1">
        <w:rPr>
          <w:rFonts w:asciiTheme="majorHAnsi" w:hAnsiTheme="majorHAnsi" w:cs="Arial"/>
          <w:b/>
          <w:bCs/>
        </w:rPr>
        <w:t>2025</w:t>
      </w:r>
      <w:r w:rsidRPr="000410C1">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lastRenderedPageBreak/>
        <w:t xml:space="preserve">pridobitev </w:t>
      </w:r>
      <w:r w:rsidR="00AB1F9E" w:rsidRPr="00605CF2">
        <w:t>certifikatov,</w:t>
      </w:r>
      <w:r w:rsidR="00AB1F9E">
        <w:t xml:space="preserve">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22" w:name="_Toc395008188"/>
      <w:bookmarkStart w:id="23" w:name="_Toc401742223"/>
      <w:bookmarkStart w:id="2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25" w:name="_Toc401742226"/>
      <w:bookmarkStart w:id="26" w:name="_Toc401742356"/>
      <w:bookmarkEnd w:id="22"/>
      <w:bookmarkEnd w:id="23"/>
      <w:bookmarkEnd w:id="24"/>
    </w:p>
    <w:p w14:paraId="072F5A34" w14:textId="77777777" w:rsidR="00D02694" w:rsidRDefault="00D02694">
      <w:pPr>
        <w:rPr>
          <w:rFonts w:asciiTheme="majorHAnsi" w:hAnsiTheme="majorHAnsi" w:cstheme="majorHAnsi"/>
          <w:b/>
          <w:bCs/>
          <w:sz w:val="24"/>
          <w:szCs w:val="28"/>
          <w:u w:val="single"/>
          <w:lang w:val="x-none"/>
        </w:rPr>
      </w:pPr>
      <w:r>
        <w:br w:type="page"/>
      </w:r>
    </w:p>
    <w:p w14:paraId="4D139633" w14:textId="16138DB0" w:rsidR="009F661E" w:rsidRDefault="003C2E9A" w:rsidP="009D1962">
      <w:pPr>
        <w:pStyle w:val="javnanaroilapodnaslov"/>
      </w:pPr>
      <w:bookmarkStart w:id="27" w:name="_Toc189634506"/>
      <w:proofErr w:type="spellStart"/>
      <w:r>
        <w:lastRenderedPageBreak/>
        <w:t>obr</w:t>
      </w:r>
      <w:proofErr w:type="spellEnd"/>
      <w:r w:rsidR="002F2B4C" w:rsidRPr="00F56C6D">
        <w:rPr>
          <w:lang w:val="sl-SI"/>
        </w:rPr>
        <w:t xml:space="preserve"> </w:t>
      </w:r>
      <w:r w:rsidR="00BF3CC2">
        <w:t>–</w:t>
      </w:r>
      <w:r>
        <w:t xml:space="preserve"> ESPD</w:t>
      </w:r>
      <w:bookmarkEnd w:id="2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7DF957A5" w14:textId="77777777" w:rsidR="00D223D1" w:rsidRPr="00462ADD" w:rsidRDefault="00D223D1" w:rsidP="00D223D1">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proofErr w:type="spellStart"/>
      <w:r w:rsidRPr="0036386C">
        <w:rPr>
          <w:rFonts w:asciiTheme="majorHAnsi" w:hAnsiTheme="majorHAnsi" w:cstheme="majorHAnsi"/>
        </w:rPr>
        <w:t>izpoln</w:t>
      </w:r>
      <w:r>
        <w:rPr>
          <w:rFonts w:asciiTheme="majorHAnsi" w:hAnsiTheme="majorHAnsi" w:cstheme="majorHAnsi"/>
        </w:rPr>
        <w:t>e</w:t>
      </w:r>
      <w:proofErr w:type="spellEnd"/>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5E79A9AD" w14:textId="77777777" w:rsidR="00230C71" w:rsidRPr="00376653" w:rsidRDefault="00230C71" w:rsidP="009D1962">
      <w:pPr>
        <w:pStyle w:val="javnanaroilapodnaslov"/>
      </w:pPr>
      <w:bookmarkStart w:id="28" w:name="_Toc189634507"/>
      <w:r w:rsidRPr="00376653">
        <w:lastRenderedPageBreak/>
        <w:t>Zahteva podizvajalca za neposredno plačilo</w:t>
      </w:r>
      <w:bookmarkEnd w:id="28"/>
    </w:p>
    <w:bookmarkEnd w:id="25"/>
    <w:bookmarkEnd w:id="2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7B8B2321"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proofErr w:type="spellStart"/>
      <w:r w:rsidR="00D02694" w:rsidRPr="00D02694">
        <w:rPr>
          <w:rFonts w:asciiTheme="majorHAnsi" w:hAnsiTheme="majorHAnsi"/>
          <w:b/>
          <w:bCs/>
        </w:rPr>
        <w:t>Asfaltacija</w:t>
      </w:r>
      <w:proofErr w:type="spellEnd"/>
      <w:r w:rsidR="00D02694" w:rsidRPr="00D02694">
        <w:rPr>
          <w:rFonts w:asciiTheme="majorHAnsi" w:hAnsiTheme="majorHAnsi"/>
          <w:b/>
          <w:bCs/>
        </w:rPr>
        <w:t xml:space="preserve"> po izgradnji optičnega omrežja v mestu Ajdovščina</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29" w:name="_Toc189634508"/>
      <w:proofErr w:type="spellStart"/>
      <w:r>
        <w:t>obr</w:t>
      </w:r>
      <w:proofErr w:type="spellEnd"/>
      <w:r>
        <w:t>. – Vzorec zavarovanja za dobro izvedbo</w:t>
      </w:r>
      <w:bookmarkEnd w:id="2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30" w:name="_Toc395008191"/>
      <w:bookmarkStart w:id="31" w:name="_Toc401742229"/>
      <w:bookmarkStart w:id="3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33" w:name="_Toc401742230"/>
      <w:bookmarkStart w:id="34" w:name="_Toc401742360"/>
      <w:bookmarkEnd w:id="30"/>
      <w:bookmarkEnd w:id="31"/>
      <w:bookmarkEnd w:id="3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35" w:name="_Toc389830381"/>
      <w:bookmarkStart w:id="36" w:name="_Toc396225349"/>
      <w:bookmarkEnd w:id="33"/>
      <w:bookmarkEnd w:id="34"/>
    </w:p>
    <w:p w14:paraId="7C52EF95" w14:textId="77777777" w:rsidR="00BF02ED" w:rsidRPr="00376653" w:rsidRDefault="00BF02ED" w:rsidP="00650E1A">
      <w:pPr>
        <w:rPr>
          <w:rFonts w:asciiTheme="majorHAnsi" w:hAnsiTheme="majorHAnsi"/>
        </w:rPr>
      </w:pPr>
      <w:bookmarkStart w:id="37" w:name="_Toc401742235"/>
      <w:bookmarkStart w:id="38" w:name="_Toc401742367"/>
      <w:bookmarkEnd w:id="35"/>
      <w:bookmarkEnd w:id="3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39" w:name="_Toc189634509"/>
      <w:proofErr w:type="spellStart"/>
      <w:r>
        <w:lastRenderedPageBreak/>
        <w:t>obr</w:t>
      </w:r>
      <w:proofErr w:type="spellEnd"/>
      <w:r>
        <w:t>. – Vzorec zavarovanja za odpravo napak</w:t>
      </w:r>
      <w:bookmarkEnd w:id="3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40" w:name="_Toc189634510"/>
      <w:proofErr w:type="spellStart"/>
      <w:r w:rsidRPr="003008B1">
        <w:lastRenderedPageBreak/>
        <w:t>obr</w:t>
      </w:r>
      <w:proofErr w:type="spellEnd"/>
      <w:r w:rsidRPr="003008B1">
        <w:t>.  – Vzorec pogodbe</w:t>
      </w:r>
      <w:bookmarkEnd w:id="40"/>
    </w:p>
    <w:p w14:paraId="1D9BD054" w14:textId="77777777" w:rsidR="00A66760" w:rsidRPr="00376653" w:rsidRDefault="00A66760" w:rsidP="004E5F4E">
      <w:pPr>
        <w:rPr>
          <w:rFonts w:asciiTheme="majorHAnsi" w:hAnsiTheme="majorHAnsi" w:cs="Arial"/>
        </w:rPr>
      </w:pPr>
    </w:p>
    <w:bookmarkEnd w:id="37"/>
    <w:bookmarkEnd w:id="3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4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4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6F83BB2A"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D02694">
        <w:rPr>
          <w:rFonts w:asciiTheme="majorHAnsi" w:eastAsia="Times New Roman" w:hAnsiTheme="majorHAnsi" w:cs="Arial"/>
          <w:b/>
        </w:rPr>
        <w:t>3</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za</w:t>
      </w:r>
    </w:p>
    <w:p w14:paraId="7DCE07F3" w14:textId="14B84845" w:rsidR="00BF6A2A" w:rsidRPr="00DE7C68" w:rsidRDefault="00BF6A2A" w:rsidP="00D0269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proofErr w:type="spellStart"/>
      <w:r w:rsidR="00D02694">
        <w:rPr>
          <w:rFonts w:asciiTheme="majorHAnsi" w:eastAsia="Times New Roman" w:hAnsiTheme="majorHAnsi" w:cs="Arial"/>
          <w:b/>
        </w:rPr>
        <w:t>a</w:t>
      </w:r>
      <w:r w:rsidR="00D02694" w:rsidRPr="00D02694">
        <w:rPr>
          <w:rFonts w:asciiTheme="majorHAnsi" w:eastAsia="Times New Roman" w:hAnsiTheme="majorHAnsi" w:cs="Arial"/>
          <w:b/>
        </w:rPr>
        <w:t>sfaltacij</w:t>
      </w:r>
      <w:r w:rsidR="00D02694">
        <w:rPr>
          <w:rFonts w:asciiTheme="majorHAnsi" w:eastAsia="Times New Roman" w:hAnsiTheme="majorHAnsi" w:cs="Arial"/>
          <w:b/>
        </w:rPr>
        <w:t>o</w:t>
      </w:r>
      <w:proofErr w:type="spellEnd"/>
      <w:r w:rsidR="00D02694" w:rsidRPr="00D02694">
        <w:rPr>
          <w:rFonts w:asciiTheme="majorHAnsi" w:eastAsia="Times New Roman" w:hAnsiTheme="majorHAnsi" w:cs="Arial"/>
          <w:b/>
        </w:rPr>
        <w:t xml:space="preserve"> po izgradnji optičnega omrežja v mestu Ajdovščina</w:t>
      </w:r>
    </w:p>
    <w:p w14:paraId="67D1F04C" w14:textId="77777777" w:rsidR="00D02694" w:rsidRDefault="00D02694" w:rsidP="004E5F4E">
      <w:pPr>
        <w:tabs>
          <w:tab w:val="left" w:pos="1728"/>
          <w:tab w:val="left" w:pos="7200"/>
        </w:tabs>
        <w:jc w:val="both"/>
        <w:rPr>
          <w:rFonts w:asciiTheme="majorHAnsi" w:eastAsia="Times New Roman" w:hAnsiTheme="majorHAnsi" w:cs="Arial"/>
          <w:b/>
        </w:rPr>
      </w:pPr>
    </w:p>
    <w:p w14:paraId="6CAC0234" w14:textId="7CB932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340B190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4917BC" w:rsidRPr="00DE7C68">
        <w:rPr>
          <w:rFonts w:asciiTheme="majorHAnsi" w:eastAsia="Times New Roman" w:hAnsiTheme="majorHAnsi" w:cs="Arial"/>
        </w:rPr>
        <w:t>__________</w:t>
      </w:r>
      <w:r w:rsidRPr="00DE7C68">
        <w:rPr>
          <w:rFonts w:asciiTheme="majorHAnsi" w:eastAsia="Times New Roman" w:hAnsiTheme="majorHAnsi" w:cs="Arial"/>
        </w:rPr>
        <w:t xml:space="preserve">, konto </w:t>
      </w:r>
      <w:r w:rsidR="004917BC" w:rsidRPr="00DE7C68">
        <w:rPr>
          <w:rFonts w:asciiTheme="majorHAnsi" w:eastAsia="Times New Roman" w:hAnsiTheme="majorHAnsi" w:cs="Arial"/>
        </w:rPr>
        <w:t>_____________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4917BC" w:rsidRPr="00DE7C68">
        <w:rPr>
          <w:rFonts w:asciiTheme="majorHAnsi" w:eastAsia="Times New Roman" w:hAnsiTheme="majorHAnsi" w:cs="Arial"/>
        </w:rPr>
        <w:t>______________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30FECBF6"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proofErr w:type="spellStart"/>
      <w:r w:rsidR="00D223D1" w:rsidRPr="00D223D1">
        <w:rPr>
          <w:rFonts w:asciiTheme="majorHAnsi" w:eastAsia="Times New Roman" w:hAnsiTheme="majorHAnsi" w:cs="Arial"/>
        </w:rPr>
        <w:t>asfaltacijo</w:t>
      </w:r>
      <w:proofErr w:type="spellEnd"/>
      <w:r w:rsidR="00D223D1" w:rsidRPr="00D223D1">
        <w:rPr>
          <w:rFonts w:asciiTheme="majorHAnsi" w:eastAsia="Times New Roman" w:hAnsiTheme="majorHAnsi" w:cs="Arial"/>
        </w:rPr>
        <w:t xml:space="preserve"> cest in ureditev kanalizacije v Kamnjah</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42"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42"/>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556362AA"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dokončati </w:t>
      </w:r>
      <w:r w:rsidR="00605CF2">
        <w:rPr>
          <w:rFonts w:asciiTheme="majorHAnsi" w:eastAsia="Times New Roman" w:hAnsiTheme="majorHAnsi" w:cs="Arial"/>
        </w:rPr>
        <w:t>do</w:t>
      </w:r>
      <w:r w:rsidR="000410C1">
        <w:rPr>
          <w:rFonts w:asciiTheme="majorHAnsi" w:eastAsia="Times New Roman" w:hAnsiTheme="majorHAnsi" w:cs="Arial"/>
        </w:rPr>
        <w:t xml:space="preserve"> </w:t>
      </w:r>
      <w:r w:rsidR="000410C1" w:rsidRPr="000410C1">
        <w:rPr>
          <w:rFonts w:asciiTheme="majorHAnsi" w:eastAsia="Times New Roman" w:hAnsiTheme="majorHAnsi" w:cs="Arial"/>
          <w:b/>
          <w:bCs/>
        </w:rPr>
        <w:t>30.6.2025</w:t>
      </w:r>
      <w:r w:rsidRPr="00605CF2">
        <w:rPr>
          <w:rFonts w:asciiTheme="majorHAnsi" w:eastAsia="Times New Roman" w:hAnsiTheme="majorHAnsi" w:cs="Arial"/>
        </w:rPr>
        <w:t>,</w:t>
      </w:r>
      <w:r w:rsidRPr="00297CE3">
        <w:rPr>
          <w:rFonts w:asciiTheme="majorHAnsi" w:eastAsia="Times New Roman" w:hAnsiTheme="majorHAnsi" w:cs="Arial"/>
        </w:rPr>
        <w:t xml:space="preserve">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0341A0A2" w:rsidR="00401BDB" w:rsidRPr="00DE7C68" w:rsidRDefault="00401BDB" w:rsidP="00401BDB">
      <w:pPr>
        <w:tabs>
          <w:tab w:val="left" w:pos="1728"/>
          <w:tab w:val="left" w:pos="7200"/>
        </w:tabs>
        <w:jc w:val="both"/>
        <w:rPr>
          <w:rFonts w:asciiTheme="majorHAnsi" w:eastAsia="Times New Roman" w:hAnsiTheme="majorHAnsi" w:cs="Arial"/>
          <w:i/>
        </w:rPr>
      </w:pPr>
      <w:bookmarkStart w:id="43"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sidR="004C2F35">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w:t>
      </w:r>
      <w:r w:rsidRPr="00DE7C68">
        <w:rPr>
          <w:rFonts w:asciiTheme="majorHAnsi" w:eastAsia="Times New Roman" w:hAnsiTheme="majorHAnsi" w:cs="Arial"/>
        </w:rPr>
        <w:lastRenderedPageBreak/>
        <w:t xml:space="preserve">z DDV, v obliki kot je določeno v dokumentaciji v zvezi z oddajo javnega naročila in z veljavnostjo z veljavnostjo 60 dni po roku za izpolnitev vseh obveznosti po tej pogodbi. </w:t>
      </w:r>
    </w:p>
    <w:bookmarkEnd w:id="43"/>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362FCD73"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26337190"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0410C1">
        <w:rPr>
          <w:rFonts w:asciiTheme="majorHAnsi" w:eastAsia="Times New Roman" w:hAnsiTheme="majorHAnsi" w:cs="Arial"/>
        </w:rPr>
        <w:t>Tomaž Jakin</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se zavezuje, da bo pred začetkom del, pri zavarovalnici zavaroval na svoje stroške delo, material in opremo po tej pogodbi, do njegove polne vrednosti do dneva dokončnega prevzema in naročniku </w:t>
      </w:r>
      <w:r w:rsidRPr="00DE7C68">
        <w:rPr>
          <w:rFonts w:asciiTheme="majorHAnsi" w:eastAsia="Times New Roman" w:hAnsiTheme="majorHAnsi" w:cs="Arial"/>
        </w:rPr>
        <w:lastRenderedPageBreak/>
        <w:t>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lastRenderedPageBreak/>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44" w:name="_Hlk164948872"/>
      <w:r w:rsidRPr="00376653">
        <w:rPr>
          <w:rFonts w:asciiTheme="majorHAnsi" w:hAnsiTheme="majorHAnsi" w:cs="Arial"/>
          <w:b/>
        </w:rPr>
        <w:t>S podpisom ESPD ponudnik/gospodarski subjekt potrdi, da je seznanjen z vsebino in da sprejema vsebino vzorca pogodbe.</w:t>
      </w:r>
      <w:bookmarkEnd w:id="44"/>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69B5FF03" w14:textId="77777777" w:rsidR="00927D75" w:rsidRPr="00376653" w:rsidRDefault="00927D75" w:rsidP="009D1962">
      <w:pPr>
        <w:pStyle w:val="javnanaroilapodnaslov"/>
      </w:pPr>
      <w:bookmarkStart w:id="45" w:name="_Toc189634511"/>
      <w:r>
        <w:t>Izjava o neobstoju okoliščin glede omejitve poslovanja</w:t>
      </w:r>
      <w:bookmarkEnd w:id="45"/>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lastRenderedPageBreak/>
        <w:t xml:space="preserve"> </w:t>
      </w:r>
      <w:r w:rsidRPr="00376653">
        <w:rPr>
          <w:rFonts w:asciiTheme="majorHAnsi" w:eastAsia="Times New Roman" w:hAnsiTheme="majorHAnsi" w:cs="Arial"/>
        </w:rPr>
        <w:t xml:space="preserve"> </w:t>
      </w:r>
    </w:p>
    <w:p w14:paraId="2D606132" w14:textId="77777777" w:rsidR="00F31EAF" w:rsidRPr="00376653" w:rsidRDefault="00F31EAF" w:rsidP="009D1962">
      <w:pPr>
        <w:pStyle w:val="javnanaroilapodnaslov"/>
      </w:pPr>
      <w:bookmarkStart w:id="46" w:name="_Toc189634512"/>
      <w:r w:rsidRPr="00376653">
        <w:t>Izjava o udeležbi</w:t>
      </w:r>
      <w:r w:rsidR="00F9625C" w:rsidRPr="00376653">
        <w:t xml:space="preserve"> fizičnih in pravnih</w:t>
      </w:r>
      <w:r w:rsidRPr="00376653">
        <w:t xml:space="preserve"> oseb</w:t>
      </w:r>
      <w:r w:rsidR="00F9625C" w:rsidRPr="00376653">
        <w:t xml:space="preserve"> ter o povezanih družbah</w:t>
      </w:r>
      <w:bookmarkEnd w:id="46"/>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47" w:name="_Toc395008195"/>
      <w:bookmarkStart w:id="48" w:name="_Toc401742236"/>
      <w:bookmarkStart w:id="49"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703947C2" w:rsidR="00F9625C" w:rsidRPr="004515B0"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7F5744">
        <w:rPr>
          <w:rFonts w:asciiTheme="majorHAnsi" w:hAnsiTheme="majorHAnsi" w:cs="Arial"/>
          <w:b/>
          <w:bCs/>
          <w:lang w:eastAsia="en-US"/>
        </w:rPr>
        <w:t>»</w:t>
      </w:r>
      <w:proofErr w:type="spellStart"/>
      <w:r w:rsidR="00F47743" w:rsidRPr="00F47743">
        <w:rPr>
          <w:rFonts w:asciiTheme="majorHAnsi" w:hAnsiTheme="majorHAnsi"/>
          <w:b/>
          <w:bCs/>
        </w:rPr>
        <w:t>Asfaltacija</w:t>
      </w:r>
      <w:proofErr w:type="spellEnd"/>
      <w:r w:rsidR="00F47743" w:rsidRPr="00F47743">
        <w:rPr>
          <w:rFonts w:asciiTheme="majorHAnsi" w:hAnsiTheme="majorHAnsi"/>
          <w:b/>
          <w:bCs/>
        </w:rPr>
        <w:t xml:space="preserve"> po izgradnji optičnega omrežja v mestu Ajdovščina</w:t>
      </w:r>
      <w:r w:rsidRPr="007F5744">
        <w:rPr>
          <w:rFonts w:asciiTheme="majorHAnsi" w:hAnsiTheme="majorHAnsi" w:cs="Arial"/>
          <w:b/>
          <w:bCs/>
          <w:lang w:eastAsia="en-US"/>
        </w:rPr>
        <w:t>«</w:t>
      </w:r>
      <w:r w:rsidR="002C2580" w:rsidRPr="004515B0">
        <w:rPr>
          <w:rFonts w:asciiTheme="majorHAnsi" w:hAnsiTheme="majorHAnsi" w:cs="Arial"/>
          <w:lang w:eastAsia="en-US"/>
        </w:rPr>
        <w:t xml:space="preserve"> </w:t>
      </w:r>
      <w:r w:rsidR="00EA5B08" w:rsidRPr="004515B0">
        <w:rPr>
          <w:rFonts w:asciiTheme="majorHAnsi" w:hAnsiTheme="majorHAnsi" w:cs="Arial"/>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lastRenderedPageBreak/>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621D0775" w:rsidR="007F5744" w:rsidRPr="00376653" w:rsidRDefault="007F5744" w:rsidP="004E5F4E">
      <w:pPr>
        <w:tabs>
          <w:tab w:val="num" w:pos="360"/>
        </w:tabs>
        <w:rPr>
          <w:rFonts w:asciiTheme="majorHAnsi" w:eastAsia="Times New Roman" w:hAnsiTheme="majorHAnsi" w:cs="Arial"/>
        </w:rPr>
      </w:pPr>
    </w:p>
    <w:bookmarkEnd w:id="47"/>
    <w:bookmarkEnd w:id="48"/>
    <w:bookmarkEnd w:id="49"/>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4C0124"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5B4C1ADC" w14:textId="368E15E6" w:rsidR="00E073D4" w:rsidRPr="00E073D4" w:rsidRDefault="00EA2AC0" w:rsidP="00E073D4">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12594906" w:rsidR="00EA2AC0" w:rsidRPr="00B0409D" w:rsidRDefault="00E073D4" w:rsidP="00E073D4">
    <w:pPr>
      <w:pStyle w:val="Noga"/>
      <w:spacing w:after="240" w:line="276" w:lineRule="auto"/>
      <w:jc w:val="center"/>
      <w:rPr>
        <w:rFonts w:asciiTheme="majorHAnsi" w:hAnsiTheme="majorHAnsi"/>
        <w:lang w:val="sl-SI"/>
      </w:rPr>
    </w:pPr>
    <w:r w:rsidRPr="00F93DAD">
      <w:rPr>
        <w:rFonts w:asciiTheme="majorHAnsi" w:hAnsiTheme="majorHAnsi"/>
        <w:lang w:val="sl-SI"/>
      </w:rPr>
      <w:t>»</w:t>
    </w:r>
    <w:proofErr w:type="spellStart"/>
    <w:r w:rsidR="00AE3F2D" w:rsidRPr="00AE3F2D">
      <w:rPr>
        <w:rFonts w:asciiTheme="majorHAnsi" w:hAnsiTheme="majorHAnsi"/>
        <w:lang w:val="sl-SI"/>
      </w:rPr>
      <w:t>Asfaltacija</w:t>
    </w:r>
    <w:proofErr w:type="spellEnd"/>
    <w:r w:rsidR="00AE3F2D" w:rsidRPr="00AE3F2D">
      <w:rPr>
        <w:rFonts w:asciiTheme="majorHAnsi" w:hAnsiTheme="majorHAnsi"/>
        <w:lang w:val="sl-SI"/>
      </w:rPr>
      <w:t xml:space="preserve"> po izgradnji optičnega omrežja v mestu Ajdovščina</w:t>
    </w:r>
    <w:r w:rsidR="00732719" w:rsidRPr="00F93DAD">
      <w:rPr>
        <w:rFonts w:asciiTheme="majorHAnsi" w:hAnsiTheme="majorHAnsi"/>
        <w:lang w:val="sl-SI"/>
      </w:rPr>
      <w:t>«</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4C0124"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4C0124"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4C0124"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63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FB0"/>
    <w:rsid w:val="00037133"/>
    <w:rsid w:val="0003761B"/>
    <w:rsid w:val="00037C14"/>
    <w:rsid w:val="00037D6D"/>
    <w:rsid w:val="00040FC3"/>
    <w:rsid w:val="000410C1"/>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5ADB"/>
    <w:rsid w:val="000661F1"/>
    <w:rsid w:val="00066658"/>
    <w:rsid w:val="000668BC"/>
    <w:rsid w:val="000677E0"/>
    <w:rsid w:val="000718EF"/>
    <w:rsid w:val="00073CBA"/>
    <w:rsid w:val="00074502"/>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33"/>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B2F"/>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D4B"/>
    <w:rsid w:val="001F0F13"/>
    <w:rsid w:val="001F38E6"/>
    <w:rsid w:val="001F3E3F"/>
    <w:rsid w:val="001F4358"/>
    <w:rsid w:val="001F5008"/>
    <w:rsid w:val="001F711B"/>
    <w:rsid w:val="001F74EE"/>
    <w:rsid w:val="00201F59"/>
    <w:rsid w:val="00202551"/>
    <w:rsid w:val="00202584"/>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77819"/>
    <w:rsid w:val="003809E6"/>
    <w:rsid w:val="003822A8"/>
    <w:rsid w:val="0038361F"/>
    <w:rsid w:val="00384732"/>
    <w:rsid w:val="003863DF"/>
    <w:rsid w:val="00386DD6"/>
    <w:rsid w:val="00390472"/>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5DC2"/>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5499"/>
    <w:rsid w:val="004B57B1"/>
    <w:rsid w:val="004B64AC"/>
    <w:rsid w:val="004B73E3"/>
    <w:rsid w:val="004B7D55"/>
    <w:rsid w:val="004C0124"/>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4E7"/>
    <w:rsid w:val="00562F4D"/>
    <w:rsid w:val="005631FC"/>
    <w:rsid w:val="00564212"/>
    <w:rsid w:val="00564668"/>
    <w:rsid w:val="00564B05"/>
    <w:rsid w:val="00564DF7"/>
    <w:rsid w:val="00565140"/>
    <w:rsid w:val="005654D5"/>
    <w:rsid w:val="005664AB"/>
    <w:rsid w:val="00566C94"/>
    <w:rsid w:val="0056738B"/>
    <w:rsid w:val="005679D1"/>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5952"/>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1974"/>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4546"/>
    <w:rsid w:val="005D500D"/>
    <w:rsid w:val="005D6019"/>
    <w:rsid w:val="005D646E"/>
    <w:rsid w:val="005D6DB7"/>
    <w:rsid w:val="005D6DE0"/>
    <w:rsid w:val="005D6E4C"/>
    <w:rsid w:val="005E0907"/>
    <w:rsid w:val="005E09BE"/>
    <w:rsid w:val="005E1590"/>
    <w:rsid w:val="005E21B7"/>
    <w:rsid w:val="005E2240"/>
    <w:rsid w:val="005E31EC"/>
    <w:rsid w:val="005E4057"/>
    <w:rsid w:val="005E55D5"/>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4D2"/>
    <w:rsid w:val="00684605"/>
    <w:rsid w:val="006849FE"/>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4C0"/>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38D3"/>
    <w:rsid w:val="006E41CC"/>
    <w:rsid w:val="006E45B6"/>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C1C96"/>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7055"/>
    <w:rsid w:val="008B7123"/>
    <w:rsid w:val="008B7E63"/>
    <w:rsid w:val="008C0845"/>
    <w:rsid w:val="008C0CC4"/>
    <w:rsid w:val="008C0F66"/>
    <w:rsid w:val="008C1273"/>
    <w:rsid w:val="008C16BF"/>
    <w:rsid w:val="008C1797"/>
    <w:rsid w:val="008C1B23"/>
    <w:rsid w:val="008C3B63"/>
    <w:rsid w:val="008C46F6"/>
    <w:rsid w:val="008C5846"/>
    <w:rsid w:val="008C5D31"/>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880"/>
    <w:rsid w:val="009848A1"/>
    <w:rsid w:val="00985272"/>
    <w:rsid w:val="009854C6"/>
    <w:rsid w:val="0098597D"/>
    <w:rsid w:val="00985A73"/>
    <w:rsid w:val="00986731"/>
    <w:rsid w:val="00990462"/>
    <w:rsid w:val="0099066C"/>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5DE5"/>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468"/>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72B"/>
    <w:rsid w:val="00AB1F9E"/>
    <w:rsid w:val="00AB27D2"/>
    <w:rsid w:val="00AB2C6E"/>
    <w:rsid w:val="00AB393E"/>
    <w:rsid w:val="00AB490B"/>
    <w:rsid w:val="00AB512D"/>
    <w:rsid w:val="00AB6BB5"/>
    <w:rsid w:val="00AB6CBB"/>
    <w:rsid w:val="00AC156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3F2D"/>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623E8"/>
    <w:rsid w:val="00B63B68"/>
    <w:rsid w:val="00B63D5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1338"/>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65C0"/>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F208A"/>
    <w:rsid w:val="00CF22B5"/>
    <w:rsid w:val="00CF3A44"/>
    <w:rsid w:val="00CF4ACB"/>
    <w:rsid w:val="00CF4D4F"/>
    <w:rsid w:val="00CF5478"/>
    <w:rsid w:val="00CF5C70"/>
    <w:rsid w:val="00CF6167"/>
    <w:rsid w:val="00CF6885"/>
    <w:rsid w:val="00CF783E"/>
    <w:rsid w:val="00D01218"/>
    <w:rsid w:val="00D02694"/>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3DD9"/>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172C"/>
    <w:rsid w:val="00ED237E"/>
    <w:rsid w:val="00ED3E3A"/>
    <w:rsid w:val="00ED40AE"/>
    <w:rsid w:val="00ED41DC"/>
    <w:rsid w:val="00ED4404"/>
    <w:rsid w:val="00ED4508"/>
    <w:rsid w:val="00ED4BA9"/>
    <w:rsid w:val="00ED51E4"/>
    <w:rsid w:val="00ED5607"/>
    <w:rsid w:val="00ED67C3"/>
    <w:rsid w:val="00ED6F86"/>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276"/>
    <w:rsid w:val="00F34A45"/>
    <w:rsid w:val="00F35DAE"/>
    <w:rsid w:val="00F36C71"/>
    <w:rsid w:val="00F36CB2"/>
    <w:rsid w:val="00F3766D"/>
    <w:rsid w:val="00F37D01"/>
    <w:rsid w:val="00F37EAD"/>
    <w:rsid w:val="00F37ECA"/>
    <w:rsid w:val="00F40DE6"/>
    <w:rsid w:val="00F4281D"/>
    <w:rsid w:val="00F45597"/>
    <w:rsid w:val="00F460ED"/>
    <w:rsid w:val="00F468C9"/>
    <w:rsid w:val="00F47743"/>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37F"/>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5"/>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3132"/>
    <w:rsid w:val="00062392"/>
    <w:rsid w:val="001C12D6"/>
    <w:rsid w:val="001D5717"/>
    <w:rsid w:val="001F02BB"/>
    <w:rsid w:val="001F0D4B"/>
    <w:rsid w:val="00205A38"/>
    <w:rsid w:val="003136A9"/>
    <w:rsid w:val="0036518D"/>
    <w:rsid w:val="003D5DC2"/>
    <w:rsid w:val="003E1CD2"/>
    <w:rsid w:val="00472431"/>
    <w:rsid w:val="004F4BC0"/>
    <w:rsid w:val="00540C18"/>
    <w:rsid w:val="00565ACC"/>
    <w:rsid w:val="005D6DB7"/>
    <w:rsid w:val="00634809"/>
    <w:rsid w:val="006616EC"/>
    <w:rsid w:val="00662DF6"/>
    <w:rsid w:val="0069187D"/>
    <w:rsid w:val="006C24C0"/>
    <w:rsid w:val="006E38D3"/>
    <w:rsid w:val="00703DB6"/>
    <w:rsid w:val="007308A0"/>
    <w:rsid w:val="00744E1E"/>
    <w:rsid w:val="00766992"/>
    <w:rsid w:val="007E355D"/>
    <w:rsid w:val="008C5D31"/>
    <w:rsid w:val="00932D85"/>
    <w:rsid w:val="00941CBF"/>
    <w:rsid w:val="00956318"/>
    <w:rsid w:val="00994A13"/>
    <w:rsid w:val="009F4630"/>
    <w:rsid w:val="00A33B9A"/>
    <w:rsid w:val="00A87333"/>
    <w:rsid w:val="00AB393E"/>
    <w:rsid w:val="00AD2149"/>
    <w:rsid w:val="00AD2B64"/>
    <w:rsid w:val="00B51277"/>
    <w:rsid w:val="00B8105E"/>
    <w:rsid w:val="00BA6A1F"/>
    <w:rsid w:val="00BD5F0D"/>
    <w:rsid w:val="00CF0BB7"/>
    <w:rsid w:val="00D93DD9"/>
    <w:rsid w:val="00DD1DFE"/>
    <w:rsid w:val="00E23D7F"/>
    <w:rsid w:val="00E30950"/>
    <w:rsid w:val="00E54299"/>
    <w:rsid w:val="00E958F1"/>
    <w:rsid w:val="00ED6F86"/>
    <w:rsid w:val="00EE2034"/>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7912</Words>
  <Characters>47543</Characters>
  <Application>Microsoft Office Word</Application>
  <DocSecurity>0</DocSecurity>
  <Lines>396</Lines>
  <Paragraphs>110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55345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cp:revision>
  <cp:lastPrinted>2025-01-28T12:05:00Z</cp:lastPrinted>
  <dcterms:created xsi:type="dcterms:W3CDTF">2025-02-05T07:09:00Z</dcterms:created>
  <dcterms:modified xsi:type="dcterms:W3CDTF">2025-02-05T07:15:00Z</dcterms:modified>
</cp:coreProperties>
</file>